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77777777" w:rsidR="00E75923" w:rsidRPr="001C3CC4" w:rsidRDefault="00E75923" w:rsidP="00E75923">
      <w:pPr>
        <w:pStyle w:val="Heading1"/>
        <w:spacing w:before="0"/>
        <w:jc w:val="both"/>
        <w:rPr>
          <w:rFonts w:ascii="Calibri" w:hAnsi="Calibri"/>
          <w:sz w:val="22"/>
        </w:rPr>
      </w:pPr>
      <w:r w:rsidRPr="00830A49">
        <w:rPr>
          <w:rFonts w:ascii="Calibri" w:hAnsi="Calibri"/>
        </w:rPr>
        <w:t xml:space="preserve">Appendix </w:t>
      </w:r>
      <w:r w:rsidRPr="003215FF">
        <w:rPr>
          <w:rFonts w:ascii="Calibri" w:hAnsi="Calibri"/>
        </w:rPr>
        <w:t>4: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9"/>
        <w:gridCol w:w="5073"/>
        <w:gridCol w:w="2994"/>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492A5DE1" w14:textId="34403336" w:rsidR="003E30CC" w:rsidRPr="003E30CC" w:rsidRDefault="003E30CC" w:rsidP="00E25F64">
            <w:pPr>
              <w:rPr>
                <w:rFonts w:asciiTheme="minorHAnsi" w:hAnsiTheme="minorHAnsi"/>
                <w:sz w:val="22"/>
                <w:szCs w:val="22"/>
              </w:rPr>
            </w:pP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167AB8CA" w14:textId="4CA1CC86" w:rsidR="001256E0" w:rsidRPr="001256E0" w:rsidRDefault="001256E0" w:rsidP="00E25F64">
            <w:pPr>
              <w:spacing w:after="200"/>
              <w:rPr>
                <w:bCs/>
                <w:lang w:val="en-IE"/>
              </w:rPr>
            </w:pPr>
          </w:p>
        </w:tc>
      </w:tr>
      <w:tr w:rsidR="00E75923" w:rsidRPr="0096779D" w14:paraId="6EA07045" w14:textId="77777777" w:rsidTr="00DE09A4">
        <w:tc>
          <w:tcPr>
            <w:tcW w:w="959" w:type="dxa"/>
            <w:shd w:val="clear" w:color="auto" w:fill="DEEAF6" w:themeFill="accent1" w:themeFillTint="33"/>
          </w:tcPr>
          <w:p w14:paraId="6589BA09"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3CBE611D" w14:textId="1BD4A91D" w:rsidR="00E75923" w:rsidRPr="00A513F9" w:rsidRDefault="006B4DEB" w:rsidP="00DE09A4">
            <w:pPr>
              <w:spacing w:after="200" w:line="276" w:lineRule="auto"/>
              <w:rPr>
                <w:rFonts w:asciiTheme="minorHAnsi" w:hAnsiTheme="minorHAnsi" w:cs="Calibri"/>
                <w:sz w:val="22"/>
                <w:szCs w:val="22"/>
              </w:rPr>
            </w:pPr>
            <w:r w:rsidRPr="00A513F9">
              <w:rPr>
                <w:rFonts w:asciiTheme="minorHAnsi" w:hAnsiTheme="minorHAnsi" w:cs="Calibri"/>
                <w:sz w:val="22"/>
                <w:szCs w:val="22"/>
              </w:rPr>
              <w:t xml:space="preserve"> </w:t>
            </w: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File reference number attributed by the contracting authority or contracting entity (if applicable)(</w:t>
            </w:r>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6C016A21" w:rsidR="00E75923" w:rsidRPr="00A513F9" w:rsidRDefault="00A513F9" w:rsidP="00A513F9">
            <w:pPr>
              <w:rPr>
                <w:rFonts w:asciiTheme="minorHAnsi" w:hAnsiTheme="minorHAnsi"/>
                <w:sz w:val="22"/>
                <w:szCs w:val="22"/>
              </w:rPr>
            </w:pPr>
            <w:r>
              <w:rPr>
                <w:rFonts w:asciiTheme="minorHAnsi" w:hAnsiTheme="minorHAnsi"/>
                <w:sz w:val="22"/>
                <w:szCs w:val="22"/>
              </w:rPr>
              <w:t xml:space="preserve"> </w:t>
            </w: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58F669AC" w:rsidR="00E75923" w:rsidRDefault="00E75923" w:rsidP="00DE09A4">
            <w:pPr>
              <w:spacing w:after="120"/>
              <w:rPr>
                <w:rFonts w:asciiTheme="minorHAnsi" w:hAnsiTheme="minorHAnsi"/>
                <w:sz w:val="22"/>
                <w:szCs w:val="22"/>
              </w:rPr>
            </w:pP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Contact person or persons(</w:t>
            </w:r>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Does the registration or certification cover all of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945227">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please also  complete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in order to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the economic operator can call in order to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but does not  rely</w:t>
            </w:r>
            <w:r>
              <w:rPr>
                <w:rFonts w:asciiTheme="minorHAnsi" w:hAnsiTheme="minorHAnsi"/>
                <w:sz w:val="22"/>
                <w:szCs w:val="22"/>
              </w:rPr>
              <w:t xml:space="preserve"> on those third parties </w:t>
            </w:r>
            <w:r w:rsidRPr="00447F8D">
              <w:rPr>
                <w:rFonts w:asciiTheme="minorHAnsi" w:hAnsiTheme="minorHAnsi"/>
                <w:sz w:val="22"/>
                <w:szCs w:val="22"/>
              </w:rPr>
              <w:t>in order to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of  S.I. No. 284 of 2016 ,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2"/>
            </w:r>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w:t>
            </w:r>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8"/>
            </w:r>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r w:rsidRPr="00447F8D">
              <w:rPr>
                <w:rFonts w:asciiTheme="minorHAnsi" w:hAnsiTheme="minorHAnsi"/>
                <w:i/>
                <w:sz w:val="22"/>
                <w:szCs w:val="22"/>
              </w:rPr>
              <w:t>);</w:t>
            </w:r>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B23D2E"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Is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Please provide the reasons for being able nevertheless to perform the contract, taking into account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please  complete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As of </w:t>
      </w:r>
      <w:proofErr w:type="gramStart"/>
      <w:r w:rsidRPr="00447F8D">
        <w:rPr>
          <w:rFonts w:asciiTheme="minorHAnsi" w:hAnsiTheme="minorHAnsi"/>
          <w:i/>
          <w:sz w:val="22"/>
          <w:szCs w:val="22"/>
        </w:rPr>
        <w:t>18 October 2018</w:t>
      </w:r>
      <w:proofErr w:type="gramEnd"/>
      <w:r w:rsidRPr="00447F8D">
        <w:rPr>
          <w:rFonts w:asciiTheme="minorHAnsi" w:hAnsiTheme="minorHAnsi"/>
          <w:i/>
          <w:sz w:val="22"/>
          <w:szCs w:val="22"/>
        </w:rPr>
        <w:t xml:space="preserve">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23380A8E" w14:textId="3369B27B" w:rsidR="00E75923" w:rsidRPr="00A10ABD" w:rsidRDefault="00E75923" w:rsidP="00E75923">
      <w:pPr>
        <w:jc w:val="both"/>
        <w:rPr>
          <w:i/>
        </w:rPr>
      </w:pPr>
      <w:r w:rsidRPr="00A10ABD">
        <w:rPr>
          <w:i/>
        </w:rPr>
        <w:t xml:space="preserve">The undersigned formally consent to </w:t>
      </w:r>
      <w:sdt>
        <w:sdtPr>
          <w:rPr>
            <w:i/>
          </w:rPr>
          <w:id w:val="35690057"/>
        </w:sdtPr>
        <w:sdtEndPr>
          <w:rPr>
            <w:highlight w:val="yellow"/>
          </w:rPr>
        </w:sdtEndPr>
        <w:sdtContent>
          <w:r w:rsidR="00A513F9">
            <w:rPr>
              <w:i/>
            </w:rPr>
            <w:t xml:space="preserve">Department of </w:t>
          </w:r>
          <w:r w:rsidR="00A02457">
            <w:rPr>
              <w:i/>
            </w:rPr>
            <w:t>Justice and Equality,</w:t>
          </w:r>
        </w:sdtContent>
      </w:sdt>
      <w:r w:rsidRPr="00447F8D">
        <w:rPr>
          <w:i/>
        </w:rPr>
        <w:t xml:space="preserve"> gaining access to documents supporting the information, which has been provided in this European Single Procurement Document for the purposes of </w:t>
      </w:r>
      <w:r w:rsidR="00A513F9">
        <w:rPr>
          <w:i/>
        </w:rPr>
        <w:t xml:space="preserve">Open competition </w:t>
      </w:r>
      <w:sdt>
        <w:sdtPr>
          <w:rPr>
            <w:i/>
          </w:rPr>
          <w:id w:val="35690059"/>
        </w:sdtPr>
        <w:sdtEndPr>
          <w:rPr>
            <w:highlight w:val="yellow"/>
          </w:rPr>
        </w:sdtEndPr>
        <w:sdtContent>
          <w:r w:rsidR="00A513F9">
            <w:rPr>
              <w:i/>
            </w:rPr>
            <w:t xml:space="preserve">for </w:t>
          </w:r>
          <w:r w:rsidR="006665A2" w:rsidRPr="006665A2">
            <w:rPr>
              <w:bCs/>
              <w:i/>
              <w:lang w:val="en-IE"/>
            </w:rPr>
            <w:t>Website Hosting &amp; Management Support Services.</w:t>
          </w:r>
          <w:r w:rsidR="006665A2">
            <w:rPr>
              <w:bCs/>
              <w:i/>
              <w:lang w:val="en-IE"/>
            </w:rPr>
            <w:t xml:space="preserve"> </w:t>
          </w:r>
          <w:r w:rsidR="006665A2" w:rsidRPr="006665A2">
            <w:rPr>
              <w:bCs/>
              <w:i/>
              <w:lang w:val="en-IE"/>
            </w:rPr>
            <w:t>RFT 127930</w:t>
          </w:r>
          <w:r w:rsidR="006665A2">
            <w:rPr>
              <w:bCs/>
              <w:i/>
              <w:lang w:val="en-IE"/>
            </w:rPr>
            <w:t xml:space="preserve">. </w:t>
          </w:r>
        </w:sdtContent>
      </w:sdt>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(Authorised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DC04" w14:textId="77777777" w:rsidR="00B23D2E" w:rsidRDefault="00B23D2E" w:rsidP="00E75923">
      <w:r>
        <w:separator/>
      </w:r>
    </w:p>
  </w:endnote>
  <w:endnote w:type="continuationSeparator" w:id="0">
    <w:p w14:paraId="285E57C1" w14:textId="77777777" w:rsidR="00B23D2E" w:rsidRDefault="00B23D2E"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D5F0C" w14:textId="77777777" w:rsidR="00B23D2E" w:rsidRDefault="00B23D2E" w:rsidP="00E75923">
      <w:r>
        <w:separator/>
      </w:r>
    </w:p>
  </w:footnote>
  <w:footnote w:type="continuationSeparator" w:id="0">
    <w:p w14:paraId="576C4BBC" w14:textId="77777777" w:rsidR="00B23D2E" w:rsidRDefault="00B23D2E"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Taking into account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30214589">
    <w:abstractNumId w:val="20"/>
  </w:num>
  <w:num w:numId="2" w16cid:durableId="2085880335">
    <w:abstractNumId w:val="34"/>
  </w:num>
  <w:num w:numId="3" w16cid:durableId="1776443105">
    <w:abstractNumId w:val="27"/>
  </w:num>
  <w:num w:numId="4" w16cid:durableId="1779372770">
    <w:abstractNumId w:val="22"/>
  </w:num>
  <w:num w:numId="5" w16cid:durableId="1627735214">
    <w:abstractNumId w:val="32"/>
  </w:num>
  <w:num w:numId="6" w16cid:durableId="1517572893">
    <w:abstractNumId w:val="29"/>
  </w:num>
  <w:num w:numId="7" w16cid:durableId="1946495834">
    <w:abstractNumId w:val="24"/>
  </w:num>
  <w:num w:numId="8" w16cid:durableId="647904576">
    <w:abstractNumId w:val="21"/>
  </w:num>
  <w:num w:numId="9" w16cid:durableId="2096172471">
    <w:abstractNumId w:val="25"/>
  </w:num>
  <w:num w:numId="10" w16cid:durableId="283653267">
    <w:abstractNumId w:val="18"/>
  </w:num>
  <w:num w:numId="11" w16cid:durableId="666397812">
    <w:abstractNumId w:val="23"/>
  </w:num>
  <w:num w:numId="12" w16cid:durableId="504638623">
    <w:abstractNumId w:val="28"/>
  </w:num>
  <w:num w:numId="13" w16cid:durableId="1986932095">
    <w:abstractNumId w:val="31"/>
  </w:num>
  <w:num w:numId="14" w16cid:durableId="839851541">
    <w:abstractNumId w:val="26"/>
  </w:num>
  <w:num w:numId="15" w16cid:durableId="2137411401">
    <w:abstractNumId w:val="30"/>
  </w:num>
  <w:num w:numId="16" w16cid:durableId="1828859854">
    <w:abstractNumId w:val="33"/>
  </w:num>
  <w:num w:numId="17" w16cid:durableId="1965378853">
    <w:abstractNumId w:val="19"/>
  </w:num>
  <w:num w:numId="18" w16cid:durableId="95343765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24267"/>
    <w:rsid w:val="000958A8"/>
    <w:rsid w:val="000A6015"/>
    <w:rsid w:val="001256E0"/>
    <w:rsid w:val="001A601B"/>
    <w:rsid w:val="001E57EE"/>
    <w:rsid w:val="0023260A"/>
    <w:rsid w:val="002E3795"/>
    <w:rsid w:val="003E30CC"/>
    <w:rsid w:val="00404AF5"/>
    <w:rsid w:val="00475270"/>
    <w:rsid w:val="006665A2"/>
    <w:rsid w:val="006B4DEB"/>
    <w:rsid w:val="007333A0"/>
    <w:rsid w:val="00753D3D"/>
    <w:rsid w:val="0088586F"/>
    <w:rsid w:val="008C08B9"/>
    <w:rsid w:val="00945227"/>
    <w:rsid w:val="009B57D3"/>
    <w:rsid w:val="00A02457"/>
    <w:rsid w:val="00A40A7F"/>
    <w:rsid w:val="00A513F9"/>
    <w:rsid w:val="00A90652"/>
    <w:rsid w:val="00B05597"/>
    <w:rsid w:val="00B23D2E"/>
    <w:rsid w:val="00BD5578"/>
    <w:rsid w:val="00DE09A4"/>
    <w:rsid w:val="00E25F64"/>
    <w:rsid w:val="00E26FE1"/>
    <w:rsid w:val="00E75923"/>
    <w:rsid w:val="00F556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AAB66083-1B35-4F21-938D-301D4771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23260A"/>
    <w:rsid w:val="002E3795"/>
    <w:rsid w:val="003A32B4"/>
    <w:rsid w:val="00404AF5"/>
    <w:rsid w:val="005A2ADC"/>
    <w:rsid w:val="008752F6"/>
    <w:rsid w:val="00912405"/>
    <w:rsid w:val="00BD5578"/>
    <w:rsid w:val="00F556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A2ADC"/>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C432F4DF26664A8EC631BCC3C7D33A" ma:contentTypeVersion="19" ma:contentTypeDescription="Create a new document." ma:contentTypeScope="" ma:versionID="de219def86e0951b23384a438f999776">
  <xsd:schema xmlns:xsd="http://www.w3.org/2001/XMLSchema" xmlns:xs="http://www.w3.org/2001/XMLSchema" xmlns:p="http://schemas.microsoft.com/office/2006/metadata/properties" xmlns:ns1="http://schemas.microsoft.com/sharepoint/v3" xmlns:ns2="03ba788f-3cea-4616-80f0-cb165891cbb1" xmlns:ns3="219380ff-57d3-4995-a863-48eec5a0f8b8" targetNamespace="http://schemas.microsoft.com/office/2006/metadata/properties" ma:root="true" ma:fieldsID="de59aea326a65018230972a9eed60c82" ns1:_="" ns2:_="" ns3:_="">
    <xsd:import namespace="http://schemas.microsoft.com/sharepoint/v3"/>
    <xsd:import namespace="03ba788f-3cea-4616-80f0-cb165891cbb1"/>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ba788f-3cea-4616-80f0-cb165891c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19380ff-57d3-4995-a863-48eec5a0f8b8">
      <Value>110</Value>
      <Value>52</Value>
      <Value>2</Value>
      <Value>22</Value>
    </TaxCatchAll>
    <_ip_UnifiedCompliancePolicyUIAction xmlns="http://schemas.microsoft.com/sharepoint/v3" xsi:nil="true"/>
    <lcf76f155ced4ddcb4097134ff3c332f xmlns="03ba788f-3cea-4616-80f0-cb165891cbb1">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0937CC62-2098-4CEB-AA02-61716282C503}">
  <ds:schemaRefs>
    <ds:schemaRef ds:uri="http://schemas.microsoft.com/sharepoint/v3/contenttype/forms"/>
  </ds:schemaRefs>
</ds:datastoreItem>
</file>

<file path=customXml/itemProps2.xml><?xml version="1.0" encoding="utf-8"?>
<ds:datastoreItem xmlns:ds="http://schemas.openxmlformats.org/officeDocument/2006/customXml" ds:itemID="{FE00BB01-2989-49B4-9FBF-8D8C4550F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ba788f-3cea-4616-80f0-cb165891cbb1"/>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C135B2-3BD9-46E9-B3DE-15229DEF22C9}">
  <ds:schemaRefs>
    <ds:schemaRef ds:uri="http://schemas.microsoft.com/office/2006/metadata/properties"/>
    <ds:schemaRef ds:uri="http://schemas.microsoft.com/office/infopath/2007/PartnerControls"/>
    <ds:schemaRef ds:uri="219380ff-57d3-4995-a863-48eec5a0f8b8"/>
    <ds:schemaRef ds:uri="http://schemas.microsoft.com/sharepoint/v3"/>
    <ds:schemaRef ds:uri="03ba788f-3cea-4616-80f0-cb165891cbb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2882</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John Paul Crowley</cp:lastModifiedBy>
  <cp:revision>2</cp:revision>
  <dcterms:created xsi:type="dcterms:W3CDTF">2026-07-17T17:01:00Z</dcterms:created>
  <dcterms:modified xsi:type="dcterms:W3CDTF">2026-07-17T17:01:00Z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0x01010080C432F4DF26664A8EC631BCC3C7D33A</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